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90BFF9" w14:textId="77777777" w:rsidR="00E63683" w:rsidRPr="00975916" w:rsidRDefault="00E63683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 xml:space="preserve">АДМИНИСТРАЦИЯ </w:t>
      </w:r>
      <w:r w:rsidR="00813BBF" w:rsidRPr="00975916">
        <w:rPr>
          <w:rStyle w:val="a6"/>
          <w:sz w:val="28"/>
          <w:szCs w:val="28"/>
        </w:rPr>
        <w:t>БОЛЬШЕИВАНОВСКОГО</w:t>
      </w:r>
    </w:p>
    <w:p w14:paraId="3821AD37" w14:textId="77777777" w:rsidR="00E63683" w:rsidRPr="00975916" w:rsidRDefault="00E63683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>СЕЛЬСКОГО ПОСЕЛЕНИЯ</w:t>
      </w:r>
    </w:p>
    <w:p w14:paraId="7EFEF72F" w14:textId="77777777" w:rsidR="00E63683" w:rsidRPr="00975916" w:rsidRDefault="00E63683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>ИЛОВЛИНСКОГО МУНИЦИПАЛЬНОГО РАЙОНА</w:t>
      </w:r>
    </w:p>
    <w:p w14:paraId="165DCEF9" w14:textId="77777777" w:rsidR="00E63683" w:rsidRPr="00975916" w:rsidRDefault="00E63683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>ВОЛГОГРАДСКОЙ ОБЛАСТИ</w:t>
      </w:r>
    </w:p>
    <w:p w14:paraId="27D9D48A" w14:textId="77777777" w:rsidR="00E63683" w:rsidRPr="00975916" w:rsidRDefault="00E63683">
      <w:pPr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__________________________________________________________</w:t>
      </w:r>
    </w:p>
    <w:p w14:paraId="6ABB80CE" w14:textId="77777777" w:rsidR="00E63683" w:rsidRPr="00975916" w:rsidRDefault="00E63683">
      <w:pPr>
        <w:ind w:right="18"/>
        <w:jc w:val="center"/>
        <w:rPr>
          <w:rFonts w:ascii="Arial" w:hAnsi="Arial"/>
          <w:sz w:val="28"/>
          <w:szCs w:val="28"/>
        </w:rPr>
      </w:pPr>
    </w:p>
    <w:p w14:paraId="36495466" w14:textId="77777777" w:rsidR="00E63683" w:rsidRPr="00975916" w:rsidRDefault="00E63683">
      <w:pPr>
        <w:ind w:right="18"/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ПОСТАНОВЛЕНИЕ</w:t>
      </w:r>
    </w:p>
    <w:p w14:paraId="3637A6AB" w14:textId="77777777" w:rsidR="00E63683" w:rsidRPr="00975916" w:rsidRDefault="00E63683">
      <w:pPr>
        <w:ind w:right="18"/>
        <w:jc w:val="center"/>
        <w:rPr>
          <w:b/>
          <w:sz w:val="28"/>
          <w:szCs w:val="28"/>
        </w:rPr>
      </w:pPr>
    </w:p>
    <w:p w14:paraId="1001D141" w14:textId="77777777" w:rsidR="00E63683" w:rsidRPr="00975916" w:rsidRDefault="00E63683">
      <w:pPr>
        <w:ind w:right="18"/>
        <w:jc w:val="center"/>
        <w:rPr>
          <w:b/>
          <w:sz w:val="28"/>
          <w:szCs w:val="28"/>
        </w:rPr>
      </w:pPr>
    </w:p>
    <w:p w14:paraId="30C56A01" w14:textId="4FDC3F6D" w:rsidR="00E63683" w:rsidRPr="00975916" w:rsidRDefault="00941EA4">
      <w:pPr>
        <w:ind w:right="18"/>
        <w:jc w:val="both"/>
        <w:rPr>
          <w:rFonts w:ascii="Arial" w:hAnsi="Arial" w:cs="Arial"/>
          <w:sz w:val="28"/>
          <w:szCs w:val="28"/>
        </w:rPr>
      </w:pPr>
      <w:r>
        <w:rPr>
          <w:b/>
          <w:sz w:val="28"/>
          <w:szCs w:val="28"/>
        </w:rPr>
        <w:t xml:space="preserve">от   </w:t>
      </w:r>
      <w:r w:rsidR="00136466">
        <w:rPr>
          <w:b/>
          <w:sz w:val="28"/>
          <w:szCs w:val="28"/>
        </w:rPr>
        <w:t>10.02.2026</w:t>
      </w:r>
      <w:r w:rsidR="00DA284A">
        <w:rPr>
          <w:b/>
          <w:sz w:val="28"/>
          <w:szCs w:val="28"/>
        </w:rPr>
        <w:t>г</w:t>
      </w:r>
      <w:r w:rsidR="00E63683" w:rsidRPr="004A609A">
        <w:rPr>
          <w:b/>
          <w:sz w:val="28"/>
          <w:szCs w:val="28"/>
        </w:rPr>
        <w:t>.</w:t>
      </w:r>
      <w:r w:rsidR="00160B98">
        <w:rPr>
          <w:b/>
          <w:sz w:val="28"/>
          <w:szCs w:val="28"/>
        </w:rPr>
        <w:t xml:space="preserve">                                                         </w:t>
      </w:r>
      <w:r w:rsidR="00E63683" w:rsidRPr="004A609A">
        <w:rPr>
          <w:b/>
          <w:sz w:val="28"/>
          <w:szCs w:val="28"/>
        </w:rPr>
        <w:t>№</w:t>
      </w:r>
      <w:r w:rsidR="009B1939">
        <w:rPr>
          <w:b/>
          <w:sz w:val="28"/>
          <w:szCs w:val="28"/>
        </w:rPr>
        <w:t xml:space="preserve"> </w:t>
      </w:r>
      <w:r w:rsidR="00136466">
        <w:rPr>
          <w:b/>
          <w:sz w:val="28"/>
          <w:szCs w:val="28"/>
        </w:rPr>
        <w:t>9</w:t>
      </w:r>
    </w:p>
    <w:p w14:paraId="20807577" w14:textId="77777777" w:rsidR="00E63683" w:rsidRPr="00975916" w:rsidRDefault="00E63683">
      <w:pPr>
        <w:jc w:val="center"/>
        <w:rPr>
          <w:rFonts w:ascii="Arial" w:hAnsi="Arial" w:cs="Arial"/>
          <w:sz w:val="28"/>
          <w:szCs w:val="28"/>
        </w:rPr>
      </w:pPr>
    </w:p>
    <w:p w14:paraId="7B272C8B" w14:textId="77777777" w:rsidR="00E63683" w:rsidRPr="00975916" w:rsidRDefault="00E63683">
      <w:pPr>
        <w:rPr>
          <w:rFonts w:ascii="Arial" w:hAnsi="Arial" w:cs="Arial"/>
          <w:sz w:val="28"/>
          <w:szCs w:val="28"/>
        </w:rPr>
      </w:pPr>
    </w:p>
    <w:p w14:paraId="28E4DA4A" w14:textId="0070230C" w:rsidR="00E63683" w:rsidRDefault="004A609A" w:rsidP="00FF2A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</w:t>
      </w:r>
      <w:r w:rsidR="009F2A79">
        <w:rPr>
          <w:b/>
          <w:sz w:val="28"/>
          <w:szCs w:val="28"/>
        </w:rPr>
        <w:t>101</w:t>
      </w:r>
      <w:r>
        <w:rPr>
          <w:b/>
          <w:sz w:val="28"/>
          <w:szCs w:val="28"/>
        </w:rPr>
        <w:t xml:space="preserve"> от </w:t>
      </w:r>
      <w:r w:rsidR="009F2A79">
        <w:rPr>
          <w:b/>
          <w:sz w:val="28"/>
          <w:szCs w:val="28"/>
        </w:rPr>
        <w:t>25</w:t>
      </w:r>
      <w:r w:rsidR="00AC07CB">
        <w:rPr>
          <w:b/>
          <w:sz w:val="28"/>
          <w:szCs w:val="28"/>
        </w:rPr>
        <w:t>.12.202</w:t>
      </w:r>
      <w:r w:rsidR="009F2A79">
        <w:rPr>
          <w:b/>
          <w:sz w:val="28"/>
          <w:szCs w:val="28"/>
        </w:rPr>
        <w:t>4</w:t>
      </w:r>
      <w:r w:rsidR="00AC07CB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 xml:space="preserve">. </w:t>
      </w:r>
    </w:p>
    <w:p w14:paraId="6E972438" w14:textId="77777777" w:rsidR="00751767" w:rsidRPr="00441516" w:rsidRDefault="00751767" w:rsidP="00751767">
      <w:pPr>
        <w:jc w:val="center"/>
        <w:rPr>
          <w:b/>
          <w:sz w:val="28"/>
          <w:szCs w:val="28"/>
        </w:rPr>
      </w:pPr>
      <w:r w:rsidRPr="00441516">
        <w:rPr>
          <w:b/>
          <w:sz w:val="28"/>
          <w:szCs w:val="28"/>
        </w:rPr>
        <w:t>Об утверждении муниципальной     программы</w:t>
      </w:r>
    </w:p>
    <w:p w14:paraId="3755624B" w14:textId="41630786" w:rsidR="00751767" w:rsidRPr="00441516" w:rsidRDefault="00751767" w:rsidP="00751767">
      <w:pPr>
        <w:jc w:val="center"/>
        <w:rPr>
          <w:b/>
          <w:sz w:val="28"/>
          <w:szCs w:val="28"/>
        </w:rPr>
      </w:pPr>
      <w:r w:rsidRPr="00441516">
        <w:rPr>
          <w:b/>
          <w:sz w:val="28"/>
          <w:szCs w:val="28"/>
        </w:rPr>
        <w:t xml:space="preserve"> «Благоустройство территории </w:t>
      </w:r>
      <w:r>
        <w:rPr>
          <w:b/>
          <w:sz w:val="28"/>
          <w:szCs w:val="28"/>
        </w:rPr>
        <w:t>Большеивановского</w:t>
      </w:r>
      <w:r w:rsidRPr="00441516">
        <w:rPr>
          <w:b/>
          <w:sz w:val="28"/>
          <w:szCs w:val="28"/>
        </w:rPr>
        <w:t xml:space="preserve"> сельского поселения на </w:t>
      </w:r>
      <w:r w:rsidR="00AC07CB">
        <w:rPr>
          <w:b/>
          <w:sz w:val="28"/>
          <w:szCs w:val="28"/>
        </w:rPr>
        <w:t>202</w:t>
      </w:r>
      <w:r w:rsidR="009F2A79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-202</w:t>
      </w:r>
      <w:r w:rsidR="009F2A79">
        <w:rPr>
          <w:b/>
          <w:sz w:val="28"/>
          <w:szCs w:val="28"/>
        </w:rPr>
        <w:t>7</w:t>
      </w:r>
      <w:r w:rsidRPr="00441516">
        <w:rPr>
          <w:b/>
          <w:sz w:val="28"/>
          <w:szCs w:val="28"/>
        </w:rPr>
        <w:t xml:space="preserve"> годы»</w:t>
      </w:r>
    </w:p>
    <w:p w14:paraId="61A8AB17" w14:textId="77777777" w:rsidR="00FF2AEB" w:rsidRPr="00975916" w:rsidRDefault="00FF2AEB" w:rsidP="00FF2AEB">
      <w:pPr>
        <w:jc w:val="center"/>
        <w:rPr>
          <w:b/>
          <w:sz w:val="28"/>
          <w:szCs w:val="28"/>
        </w:rPr>
      </w:pPr>
    </w:p>
    <w:p w14:paraId="1EB87503" w14:textId="77777777" w:rsidR="00E63683" w:rsidRPr="00975916" w:rsidRDefault="00E63683">
      <w:pPr>
        <w:rPr>
          <w:rFonts w:ascii="Arial" w:hAnsi="Arial" w:cs="Arial"/>
          <w:sz w:val="28"/>
          <w:szCs w:val="28"/>
        </w:rPr>
      </w:pPr>
    </w:p>
    <w:p w14:paraId="256DBDE5" w14:textId="77777777" w:rsidR="00E63683" w:rsidRPr="00975916" w:rsidRDefault="00E63683">
      <w:pPr>
        <w:rPr>
          <w:rFonts w:ascii="Arial" w:hAnsi="Arial" w:cs="Arial"/>
          <w:sz w:val="28"/>
          <w:szCs w:val="28"/>
        </w:rPr>
      </w:pPr>
    </w:p>
    <w:p w14:paraId="7E1AD0CE" w14:textId="77777777" w:rsidR="00E63683" w:rsidRPr="00975916" w:rsidRDefault="00E63683">
      <w:pPr>
        <w:rPr>
          <w:rFonts w:ascii="Arial" w:hAnsi="Arial" w:cs="Arial"/>
          <w:sz w:val="28"/>
          <w:szCs w:val="28"/>
        </w:rPr>
      </w:pPr>
    </w:p>
    <w:p w14:paraId="65C96E23" w14:textId="77777777" w:rsidR="00E63683" w:rsidRPr="00975916" w:rsidRDefault="00E63683">
      <w:pPr>
        <w:tabs>
          <w:tab w:val="left" w:pos="4300"/>
        </w:tabs>
        <w:ind w:firstLine="709"/>
        <w:jc w:val="both"/>
        <w:rPr>
          <w:sz w:val="28"/>
          <w:szCs w:val="28"/>
        </w:rPr>
      </w:pPr>
      <w:r w:rsidRPr="00975916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r w:rsidR="00813BBF" w:rsidRPr="00975916">
        <w:rPr>
          <w:sz w:val="28"/>
          <w:szCs w:val="28"/>
        </w:rPr>
        <w:t>Большеивановского</w:t>
      </w:r>
      <w:r w:rsidR="00975916">
        <w:rPr>
          <w:sz w:val="28"/>
          <w:szCs w:val="28"/>
        </w:rPr>
        <w:t xml:space="preserve"> сельского поселения, администрация Большеивановского сельского поселения</w:t>
      </w:r>
    </w:p>
    <w:p w14:paraId="7B9325EE" w14:textId="77777777" w:rsidR="00E63683" w:rsidRPr="00975916" w:rsidRDefault="00E63683">
      <w:pPr>
        <w:tabs>
          <w:tab w:val="left" w:pos="4300"/>
        </w:tabs>
        <w:ind w:firstLine="709"/>
        <w:jc w:val="both"/>
        <w:rPr>
          <w:b/>
          <w:sz w:val="28"/>
          <w:szCs w:val="28"/>
        </w:rPr>
      </w:pPr>
    </w:p>
    <w:p w14:paraId="572306E8" w14:textId="77777777" w:rsidR="00E63683" w:rsidRDefault="00E63683">
      <w:pPr>
        <w:tabs>
          <w:tab w:val="left" w:pos="4300"/>
        </w:tabs>
        <w:ind w:firstLine="709"/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ПОСТАНОВЛЯ</w:t>
      </w:r>
      <w:r w:rsidR="00975916">
        <w:rPr>
          <w:b/>
          <w:sz w:val="28"/>
          <w:szCs w:val="28"/>
        </w:rPr>
        <w:t>ЕТ</w:t>
      </w:r>
      <w:r w:rsidRPr="00975916">
        <w:rPr>
          <w:b/>
          <w:sz w:val="28"/>
          <w:szCs w:val="28"/>
        </w:rPr>
        <w:t>:</w:t>
      </w:r>
    </w:p>
    <w:p w14:paraId="75CCDE66" w14:textId="62C06CF2" w:rsidR="00565245" w:rsidRPr="00D80273" w:rsidRDefault="00565245" w:rsidP="00565245">
      <w:pPr>
        <w:numPr>
          <w:ilvl w:val="0"/>
          <w:numId w:val="6"/>
        </w:numPr>
        <w:jc w:val="both"/>
        <w:rPr>
          <w:sz w:val="28"/>
          <w:szCs w:val="28"/>
        </w:rPr>
      </w:pPr>
      <w:r w:rsidRPr="0082485B">
        <w:rPr>
          <w:sz w:val="28"/>
          <w:szCs w:val="28"/>
        </w:rPr>
        <w:t xml:space="preserve">1.Внести в постановление </w:t>
      </w:r>
      <w:r w:rsidRPr="00D80273">
        <w:rPr>
          <w:sz w:val="28"/>
          <w:szCs w:val="28"/>
        </w:rPr>
        <w:t xml:space="preserve">администрации Большеивановского сельского поселения (далее Постановление) </w:t>
      </w:r>
      <w:r>
        <w:rPr>
          <w:sz w:val="28"/>
          <w:szCs w:val="28"/>
        </w:rPr>
        <w:t xml:space="preserve">№ </w:t>
      </w:r>
      <w:r w:rsidR="009F2A79">
        <w:rPr>
          <w:sz w:val="28"/>
          <w:szCs w:val="28"/>
        </w:rPr>
        <w:t>101</w:t>
      </w:r>
      <w:r>
        <w:rPr>
          <w:sz w:val="28"/>
          <w:szCs w:val="28"/>
        </w:rPr>
        <w:t xml:space="preserve"> от </w:t>
      </w:r>
      <w:r w:rsidR="009F2A79">
        <w:rPr>
          <w:sz w:val="28"/>
          <w:szCs w:val="28"/>
        </w:rPr>
        <w:t>25</w:t>
      </w:r>
      <w:r w:rsidR="00AC07CB">
        <w:rPr>
          <w:sz w:val="28"/>
          <w:szCs w:val="28"/>
        </w:rPr>
        <w:t>.12.202</w:t>
      </w:r>
      <w:r w:rsidR="009F2A79">
        <w:rPr>
          <w:sz w:val="28"/>
          <w:szCs w:val="28"/>
        </w:rPr>
        <w:t>4</w:t>
      </w:r>
      <w:r w:rsidR="00751767">
        <w:rPr>
          <w:sz w:val="28"/>
          <w:szCs w:val="28"/>
        </w:rPr>
        <w:t>г</w:t>
      </w:r>
      <w:r>
        <w:rPr>
          <w:sz w:val="28"/>
          <w:szCs w:val="28"/>
        </w:rPr>
        <w:t xml:space="preserve">. </w:t>
      </w:r>
      <w:r w:rsidRPr="00FF2AEB">
        <w:rPr>
          <w:sz w:val="28"/>
          <w:szCs w:val="28"/>
        </w:rPr>
        <w:t xml:space="preserve">«Об утверждении муниципальной     программы «Благоустройство территории Большеивановского сельского поселения на </w:t>
      </w:r>
      <w:r w:rsidR="00AC07CB">
        <w:rPr>
          <w:sz w:val="28"/>
          <w:szCs w:val="28"/>
        </w:rPr>
        <w:t>202</w:t>
      </w:r>
      <w:r w:rsidR="009F2A79">
        <w:rPr>
          <w:sz w:val="28"/>
          <w:szCs w:val="28"/>
        </w:rPr>
        <w:t>5</w:t>
      </w:r>
      <w:r w:rsidRPr="00FF2AEB">
        <w:rPr>
          <w:sz w:val="28"/>
          <w:szCs w:val="28"/>
        </w:rPr>
        <w:t>-20</w:t>
      </w:r>
      <w:r w:rsidR="009B1939">
        <w:rPr>
          <w:sz w:val="28"/>
          <w:szCs w:val="28"/>
        </w:rPr>
        <w:t>2</w:t>
      </w:r>
      <w:r w:rsidR="009F2A79">
        <w:rPr>
          <w:sz w:val="28"/>
          <w:szCs w:val="28"/>
        </w:rPr>
        <w:t>7</w:t>
      </w:r>
      <w:r w:rsidR="00541C7B">
        <w:rPr>
          <w:sz w:val="28"/>
          <w:szCs w:val="28"/>
        </w:rPr>
        <w:t xml:space="preserve"> </w:t>
      </w:r>
      <w:r w:rsidRPr="00FF2AEB">
        <w:rPr>
          <w:sz w:val="28"/>
          <w:szCs w:val="28"/>
        </w:rPr>
        <w:t>годы»</w:t>
      </w:r>
      <w:r w:rsidR="00541C7B">
        <w:rPr>
          <w:sz w:val="28"/>
          <w:szCs w:val="28"/>
        </w:rPr>
        <w:t xml:space="preserve"> </w:t>
      </w:r>
      <w:r w:rsidRPr="00D80273">
        <w:rPr>
          <w:sz w:val="28"/>
          <w:szCs w:val="28"/>
        </w:rPr>
        <w:t>следующие изменения и дополнения:</w:t>
      </w:r>
    </w:p>
    <w:p w14:paraId="4F7CF361" w14:textId="7129B51C" w:rsidR="00565245" w:rsidRDefault="00565245" w:rsidP="00565245">
      <w:pPr>
        <w:numPr>
          <w:ilvl w:val="1"/>
          <w:numId w:val="6"/>
        </w:numPr>
        <w:jc w:val="both"/>
        <w:rPr>
          <w:sz w:val="28"/>
          <w:szCs w:val="28"/>
        </w:rPr>
      </w:pPr>
      <w:r w:rsidRPr="00D80273">
        <w:rPr>
          <w:sz w:val="28"/>
          <w:szCs w:val="28"/>
        </w:rPr>
        <w:t>Пункт «Объем и источники финансирования Программы» Приложения 1 Постановлени</w:t>
      </w:r>
      <w:r>
        <w:rPr>
          <w:sz w:val="28"/>
          <w:szCs w:val="28"/>
        </w:rPr>
        <w:t>я изложить в следующей редакции:</w:t>
      </w:r>
    </w:p>
    <w:p w14:paraId="7921DD42" w14:textId="36037507" w:rsidR="00E75152" w:rsidRPr="00E75152" w:rsidRDefault="00565245" w:rsidP="00E75152">
      <w:pPr>
        <w:ind w:left="936"/>
        <w:jc w:val="both"/>
        <w:rPr>
          <w:sz w:val="28"/>
          <w:szCs w:val="28"/>
        </w:rPr>
      </w:pPr>
      <w:r w:rsidRPr="00364F53">
        <w:rPr>
          <w:sz w:val="28"/>
          <w:szCs w:val="28"/>
        </w:rPr>
        <w:t xml:space="preserve">  «Объем и источники финансирования Программы» - общий объем необходимых для реализации Программы средств в </w:t>
      </w:r>
      <w:r w:rsidR="00AC07CB">
        <w:rPr>
          <w:sz w:val="28"/>
          <w:szCs w:val="28"/>
        </w:rPr>
        <w:t>202</w:t>
      </w:r>
      <w:r w:rsidR="009F2A79">
        <w:rPr>
          <w:sz w:val="28"/>
          <w:szCs w:val="28"/>
        </w:rPr>
        <w:t>5</w:t>
      </w:r>
      <w:r w:rsidRPr="00364F53">
        <w:rPr>
          <w:sz w:val="28"/>
          <w:szCs w:val="28"/>
        </w:rPr>
        <w:t>-20</w:t>
      </w:r>
      <w:r w:rsidR="009B1939">
        <w:rPr>
          <w:sz w:val="28"/>
          <w:szCs w:val="28"/>
        </w:rPr>
        <w:t>2</w:t>
      </w:r>
      <w:r w:rsidR="009F2A79">
        <w:rPr>
          <w:sz w:val="28"/>
          <w:szCs w:val="28"/>
        </w:rPr>
        <w:t>7</w:t>
      </w:r>
      <w:r w:rsidRPr="00364F53">
        <w:rPr>
          <w:sz w:val="28"/>
          <w:szCs w:val="28"/>
        </w:rPr>
        <w:t xml:space="preserve"> годах составляет </w:t>
      </w:r>
      <w:r w:rsidR="00E75152" w:rsidRPr="00E75152">
        <w:rPr>
          <w:sz w:val="28"/>
          <w:szCs w:val="28"/>
        </w:rPr>
        <w:t>1</w:t>
      </w:r>
      <w:r w:rsidR="0021767A">
        <w:rPr>
          <w:sz w:val="28"/>
          <w:szCs w:val="28"/>
        </w:rPr>
        <w:t> 251,4</w:t>
      </w:r>
      <w:r w:rsidR="00E75152" w:rsidRPr="00E75152">
        <w:rPr>
          <w:sz w:val="28"/>
          <w:szCs w:val="28"/>
        </w:rPr>
        <w:t xml:space="preserve"> тыс. рублей.</w:t>
      </w:r>
    </w:p>
    <w:p w14:paraId="556101E0" w14:textId="5286105A" w:rsidR="00E75152" w:rsidRPr="00E75152" w:rsidRDefault="00E75152" w:rsidP="00E75152">
      <w:pPr>
        <w:ind w:left="936"/>
        <w:jc w:val="both"/>
        <w:rPr>
          <w:sz w:val="28"/>
          <w:szCs w:val="28"/>
        </w:rPr>
      </w:pPr>
      <w:r w:rsidRPr="00E75152">
        <w:rPr>
          <w:sz w:val="28"/>
          <w:szCs w:val="28"/>
        </w:rPr>
        <w:t>202</w:t>
      </w:r>
      <w:r w:rsidR="009F2A79">
        <w:rPr>
          <w:sz w:val="28"/>
          <w:szCs w:val="28"/>
        </w:rPr>
        <w:t>5</w:t>
      </w:r>
      <w:r w:rsidRPr="00E75152">
        <w:rPr>
          <w:sz w:val="28"/>
          <w:szCs w:val="28"/>
        </w:rPr>
        <w:t xml:space="preserve"> год – </w:t>
      </w:r>
      <w:r w:rsidR="0021767A">
        <w:rPr>
          <w:sz w:val="28"/>
          <w:szCs w:val="28"/>
        </w:rPr>
        <w:t>613,4</w:t>
      </w:r>
      <w:r w:rsidRPr="00E75152">
        <w:rPr>
          <w:sz w:val="28"/>
          <w:szCs w:val="28"/>
        </w:rPr>
        <w:t xml:space="preserve"> тыс. рублей.</w:t>
      </w:r>
    </w:p>
    <w:p w14:paraId="0591D5A1" w14:textId="2845F584" w:rsidR="00E75152" w:rsidRPr="00E75152" w:rsidRDefault="00E75152" w:rsidP="00E75152">
      <w:pPr>
        <w:ind w:left="936"/>
        <w:jc w:val="both"/>
        <w:rPr>
          <w:sz w:val="28"/>
          <w:szCs w:val="28"/>
        </w:rPr>
      </w:pPr>
      <w:r w:rsidRPr="00E75152">
        <w:rPr>
          <w:sz w:val="28"/>
          <w:szCs w:val="28"/>
        </w:rPr>
        <w:t>202</w:t>
      </w:r>
      <w:r w:rsidR="009F2A79">
        <w:rPr>
          <w:sz w:val="28"/>
          <w:szCs w:val="28"/>
        </w:rPr>
        <w:t>6</w:t>
      </w:r>
      <w:r w:rsidR="0021767A">
        <w:rPr>
          <w:sz w:val="28"/>
          <w:szCs w:val="28"/>
        </w:rPr>
        <w:t xml:space="preserve"> </w:t>
      </w:r>
      <w:proofErr w:type="gramStart"/>
      <w:r w:rsidR="0021767A">
        <w:rPr>
          <w:sz w:val="28"/>
          <w:szCs w:val="28"/>
        </w:rPr>
        <w:t>г</w:t>
      </w:r>
      <w:r w:rsidRPr="00E75152">
        <w:rPr>
          <w:sz w:val="28"/>
          <w:szCs w:val="28"/>
        </w:rPr>
        <w:t>од  -</w:t>
      </w:r>
      <w:proofErr w:type="gramEnd"/>
      <w:r w:rsidRPr="00E75152">
        <w:rPr>
          <w:sz w:val="28"/>
          <w:szCs w:val="28"/>
        </w:rPr>
        <w:t xml:space="preserve">  348,0 тыс. рублей</w:t>
      </w:r>
    </w:p>
    <w:p w14:paraId="40BD7BA7" w14:textId="3DAD7039" w:rsidR="00E75152" w:rsidRDefault="00E75152" w:rsidP="00E75152">
      <w:pPr>
        <w:ind w:left="936"/>
        <w:jc w:val="both"/>
        <w:rPr>
          <w:sz w:val="28"/>
          <w:szCs w:val="28"/>
        </w:rPr>
      </w:pPr>
      <w:r w:rsidRPr="00E75152">
        <w:rPr>
          <w:sz w:val="28"/>
          <w:szCs w:val="28"/>
        </w:rPr>
        <w:t>202</w:t>
      </w:r>
      <w:r w:rsidR="009F2A79">
        <w:rPr>
          <w:sz w:val="28"/>
          <w:szCs w:val="28"/>
        </w:rPr>
        <w:t>7</w:t>
      </w:r>
      <w:proofErr w:type="gramStart"/>
      <w:r w:rsidRPr="00E75152">
        <w:rPr>
          <w:sz w:val="28"/>
          <w:szCs w:val="28"/>
        </w:rPr>
        <w:t>год  -</w:t>
      </w:r>
      <w:proofErr w:type="gramEnd"/>
      <w:r w:rsidRPr="00E75152">
        <w:rPr>
          <w:sz w:val="28"/>
          <w:szCs w:val="28"/>
        </w:rPr>
        <w:t xml:space="preserve">  </w:t>
      </w:r>
      <w:r w:rsidR="0021767A">
        <w:rPr>
          <w:sz w:val="28"/>
          <w:szCs w:val="28"/>
        </w:rPr>
        <w:t>290,0</w:t>
      </w:r>
      <w:r w:rsidRPr="00E75152">
        <w:rPr>
          <w:sz w:val="28"/>
          <w:szCs w:val="28"/>
        </w:rPr>
        <w:t xml:space="preserve"> тыс. рублей </w:t>
      </w:r>
    </w:p>
    <w:p w14:paraId="2FD2DB92" w14:textId="3E2230F8" w:rsidR="00565245" w:rsidRDefault="00565245" w:rsidP="00E75152">
      <w:pPr>
        <w:jc w:val="both"/>
        <w:rPr>
          <w:sz w:val="28"/>
          <w:szCs w:val="28"/>
        </w:rPr>
      </w:pPr>
      <w:r w:rsidRPr="00D80273">
        <w:rPr>
          <w:sz w:val="28"/>
          <w:szCs w:val="28"/>
        </w:rPr>
        <w:t>2.  Настоящее постановление вступает в силу со дня подписания.</w:t>
      </w:r>
    </w:p>
    <w:p w14:paraId="473E3DE4" w14:textId="77777777" w:rsidR="00565245" w:rsidRPr="00D80273" w:rsidRDefault="00565245" w:rsidP="00565245">
      <w:pPr>
        <w:jc w:val="both"/>
        <w:rPr>
          <w:sz w:val="28"/>
          <w:szCs w:val="28"/>
        </w:rPr>
      </w:pPr>
      <w:r w:rsidRPr="00D80273">
        <w:rPr>
          <w:sz w:val="28"/>
          <w:szCs w:val="28"/>
        </w:rPr>
        <w:t xml:space="preserve">3.  Контроль за </w:t>
      </w:r>
      <w:proofErr w:type="gramStart"/>
      <w:r w:rsidRPr="00D80273">
        <w:rPr>
          <w:sz w:val="28"/>
          <w:szCs w:val="28"/>
        </w:rPr>
        <w:t>исполнением  постановления</w:t>
      </w:r>
      <w:proofErr w:type="gramEnd"/>
      <w:r w:rsidRPr="00D80273">
        <w:rPr>
          <w:sz w:val="28"/>
          <w:szCs w:val="28"/>
        </w:rPr>
        <w:t xml:space="preserve"> оставляю за собой. </w:t>
      </w:r>
    </w:p>
    <w:p w14:paraId="39D9231A" w14:textId="77777777" w:rsidR="00565245" w:rsidRDefault="00565245">
      <w:pPr>
        <w:jc w:val="both"/>
        <w:rPr>
          <w:sz w:val="28"/>
          <w:szCs w:val="28"/>
        </w:rPr>
      </w:pPr>
    </w:p>
    <w:p w14:paraId="5A247D07" w14:textId="77777777" w:rsidR="00751767" w:rsidRDefault="00751767">
      <w:pPr>
        <w:jc w:val="both"/>
        <w:rPr>
          <w:sz w:val="28"/>
          <w:szCs w:val="28"/>
        </w:rPr>
      </w:pPr>
    </w:p>
    <w:p w14:paraId="44DD548D" w14:textId="77777777" w:rsidR="00565245" w:rsidRPr="00975916" w:rsidRDefault="00565245">
      <w:pPr>
        <w:jc w:val="both"/>
        <w:rPr>
          <w:sz w:val="28"/>
          <w:szCs w:val="28"/>
        </w:rPr>
      </w:pPr>
    </w:p>
    <w:p w14:paraId="7A018B59" w14:textId="77777777" w:rsidR="00E63683" w:rsidRPr="00975916" w:rsidRDefault="00160B9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63683" w:rsidRPr="00975916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813BBF" w:rsidRPr="00975916">
        <w:rPr>
          <w:sz w:val="28"/>
          <w:szCs w:val="28"/>
        </w:rPr>
        <w:t>Большеивановского</w:t>
      </w:r>
    </w:p>
    <w:p w14:paraId="284BC547" w14:textId="13EEB697" w:rsidR="00E63683" w:rsidRDefault="00E63683">
      <w:pPr>
        <w:jc w:val="both"/>
        <w:rPr>
          <w:sz w:val="28"/>
          <w:szCs w:val="28"/>
        </w:rPr>
      </w:pPr>
      <w:r w:rsidRPr="00975916">
        <w:rPr>
          <w:sz w:val="28"/>
          <w:szCs w:val="28"/>
        </w:rPr>
        <w:t xml:space="preserve">сельского поселения                              </w:t>
      </w:r>
      <w:r w:rsidR="009B1939">
        <w:rPr>
          <w:sz w:val="28"/>
          <w:szCs w:val="28"/>
        </w:rPr>
        <w:t xml:space="preserve">    </w:t>
      </w:r>
      <w:r w:rsidRPr="00975916">
        <w:rPr>
          <w:sz w:val="28"/>
          <w:szCs w:val="28"/>
        </w:rPr>
        <w:t xml:space="preserve">     </w:t>
      </w:r>
      <w:r w:rsidR="000A42DE">
        <w:rPr>
          <w:sz w:val="28"/>
          <w:szCs w:val="28"/>
        </w:rPr>
        <w:t xml:space="preserve">  </w:t>
      </w:r>
      <w:r w:rsidR="007365FE">
        <w:rPr>
          <w:sz w:val="28"/>
          <w:szCs w:val="28"/>
        </w:rPr>
        <w:t xml:space="preserve">                 </w:t>
      </w:r>
      <w:bookmarkStart w:id="0" w:name="_GoBack"/>
      <w:bookmarkEnd w:id="0"/>
      <w:r w:rsidR="000A42DE">
        <w:rPr>
          <w:sz w:val="28"/>
          <w:szCs w:val="28"/>
        </w:rPr>
        <w:t xml:space="preserve"> </w:t>
      </w:r>
      <w:r w:rsidR="00160B98">
        <w:rPr>
          <w:sz w:val="28"/>
          <w:szCs w:val="28"/>
        </w:rPr>
        <w:t xml:space="preserve">А.М. Кобызев </w:t>
      </w:r>
    </w:p>
    <w:p w14:paraId="7DDBF6A7" w14:textId="77777777" w:rsidR="0082485B" w:rsidRDefault="0082485B">
      <w:pPr>
        <w:jc w:val="both"/>
        <w:rPr>
          <w:sz w:val="28"/>
          <w:szCs w:val="28"/>
        </w:rPr>
      </w:pPr>
    </w:p>
    <w:sectPr w:rsidR="0082485B" w:rsidSect="00BF167F">
      <w:pgSz w:w="11905" w:h="16837"/>
      <w:pgMar w:top="709" w:right="850" w:bottom="568" w:left="1701" w:header="720" w:footer="720" w:gutter="0"/>
      <w:cols w:space="720"/>
      <w:docGrid w:linePitch="24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26D60E26"/>
    <w:multiLevelType w:val="multilevel"/>
    <w:tmpl w:val="80189508"/>
    <w:lvl w:ilvl="0">
      <w:start w:val="1"/>
      <w:numFmt w:val="decimal"/>
      <w:lvlText w:val="%1."/>
      <w:lvlJc w:val="left"/>
      <w:pPr>
        <w:ind w:left="588" w:hanging="3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BBF"/>
    <w:rsid w:val="00076D8B"/>
    <w:rsid w:val="000A42DE"/>
    <w:rsid w:val="00136466"/>
    <w:rsid w:val="00160B98"/>
    <w:rsid w:val="00212816"/>
    <w:rsid w:val="0021767A"/>
    <w:rsid w:val="002B1672"/>
    <w:rsid w:val="00413B1F"/>
    <w:rsid w:val="0043098A"/>
    <w:rsid w:val="00436620"/>
    <w:rsid w:val="00471ABD"/>
    <w:rsid w:val="00475559"/>
    <w:rsid w:val="004971BB"/>
    <w:rsid w:val="004A609A"/>
    <w:rsid w:val="004A733C"/>
    <w:rsid w:val="004F7FCA"/>
    <w:rsid w:val="0050218A"/>
    <w:rsid w:val="00541C7B"/>
    <w:rsid w:val="005528DE"/>
    <w:rsid w:val="00565245"/>
    <w:rsid w:val="005B3D38"/>
    <w:rsid w:val="005C515A"/>
    <w:rsid w:val="00606454"/>
    <w:rsid w:val="00647C8E"/>
    <w:rsid w:val="00675C61"/>
    <w:rsid w:val="006D5669"/>
    <w:rsid w:val="006F2327"/>
    <w:rsid w:val="006F5D9D"/>
    <w:rsid w:val="007365FE"/>
    <w:rsid w:val="00751767"/>
    <w:rsid w:val="00813BBF"/>
    <w:rsid w:val="0082485B"/>
    <w:rsid w:val="00842B08"/>
    <w:rsid w:val="00941EA4"/>
    <w:rsid w:val="00975916"/>
    <w:rsid w:val="00982D49"/>
    <w:rsid w:val="009B1939"/>
    <w:rsid w:val="009F2A79"/>
    <w:rsid w:val="00AC07CB"/>
    <w:rsid w:val="00B5403E"/>
    <w:rsid w:val="00BF167F"/>
    <w:rsid w:val="00C23F96"/>
    <w:rsid w:val="00C84233"/>
    <w:rsid w:val="00CE1D57"/>
    <w:rsid w:val="00DA284A"/>
    <w:rsid w:val="00DE2EE2"/>
    <w:rsid w:val="00E12A99"/>
    <w:rsid w:val="00E63683"/>
    <w:rsid w:val="00E75152"/>
    <w:rsid w:val="00EA0301"/>
    <w:rsid w:val="00EF184B"/>
    <w:rsid w:val="00F93D93"/>
    <w:rsid w:val="00FC3317"/>
    <w:rsid w:val="00FF2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B434735"/>
  <w15:docId w15:val="{2DD1CBD5-55A0-4A93-BF93-B9A21437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D57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next w:val="a0"/>
    <w:qFormat/>
    <w:rsid w:val="00CE1D57"/>
    <w:pPr>
      <w:widowControl w:val="0"/>
      <w:tabs>
        <w:tab w:val="num" w:pos="432"/>
      </w:tabs>
      <w:suppressAutoHyphens/>
      <w:ind w:left="432" w:hanging="432"/>
      <w:outlineLvl w:val="0"/>
    </w:pPr>
    <w:rPr>
      <w:kern w:val="1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CE1D57"/>
  </w:style>
  <w:style w:type="character" w:customStyle="1" w:styleId="a4">
    <w:name w:val="Текст выноски Знак"/>
    <w:rsid w:val="00CE1D57"/>
    <w:rPr>
      <w:rFonts w:ascii="Tahoma" w:hAnsi="Tahoma" w:cs="Tahoma"/>
      <w:sz w:val="16"/>
      <w:szCs w:val="16"/>
    </w:rPr>
  </w:style>
  <w:style w:type="character" w:styleId="a5">
    <w:name w:val="Emphasis"/>
    <w:qFormat/>
    <w:rsid w:val="00CE1D57"/>
    <w:rPr>
      <w:i/>
      <w:iCs/>
    </w:rPr>
  </w:style>
  <w:style w:type="character" w:styleId="a6">
    <w:name w:val="Strong"/>
    <w:qFormat/>
    <w:rsid w:val="00CE1D57"/>
    <w:rPr>
      <w:b/>
      <w:bCs/>
    </w:rPr>
  </w:style>
  <w:style w:type="paragraph" w:customStyle="1" w:styleId="11">
    <w:name w:val="Заголовок1"/>
    <w:basedOn w:val="a"/>
    <w:next w:val="a0"/>
    <w:rsid w:val="00CE1D5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0">
    <w:name w:val="Body Text"/>
    <w:basedOn w:val="a"/>
    <w:rsid w:val="00CE1D57"/>
    <w:pPr>
      <w:spacing w:after="120"/>
    </w:pPr>
  </w:style>
  <w:style w:type="paragraph" w:styleId="a7">
    <w:name w:val="List"/>
    <w:basedOn w:val="a0"/>
    <w:rsid w:val="00CE1D57"/>
    <w:rPr>
      <w:rFonts w:cs="Tahoma"/>
    </w:rPr>
  </w:style>
  <w:style w:type="paragraph" w:customStyle="1" w:styleId="12">
    <w:name w:val="Название1"/>
    <w:basedOn w:val="a"/>
    <w:rsid w:val="00CE1D57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CE1D57"/>
    <w:pPr>
      <w:suppressLineNumbers/>
    </w:pPr>
    <w:rPr>
      <w:rFonts w:cs="Tahoma"/>
    </w:rPr>
  </w:style>
  <w:style w:type="paragraph" w:customStyle="1" w:styleId="ConsPlusNormal">
    <w:name w:val="ConsPlusNormal"/>
    <w:rsid w:val="00CE1D57"/>
    <w:pPr>
      <w:suppressAutoHyphens/>
      <w:ind w:firstLine="720"/>
    </w:pPr>
    <w:rPr>
      <w:rFonts w:ascii="Arial" w:hAnsi="Arial" w:cs="Arial"/>
      <w:kern w:val="1"/>
      <w:lang w:eastAsia="ar-SA"/>
    </w:rPr>
  </w:style>
  <w:style w:type="paragraph" w:customStyle="1" w:styleId="14">
    <w:name w:val="Текст выноски1"/>
    <w:rsid w:val="00CE1D57"/>
    <w:pPr>
      <w:widowControl w:val="0"/>
      <w:suppressAutoHyphens/>
    </w:pPr>
    <w:rPr>
      <w:rFonts w:ascii="Tahoma" w:hAnsi="Tahoma" w:cs="Tahoma"/>
      <w:kern w:val="1"/>
      <w:sz w:val="16"/>
      <w:szCs w:val="16"/>
      <w:lang w:eastAsia="ar-SA"/>
    </w:rPr>
  </w:style>
  <w:style w:type="paragraph" w:customStyle="1" w:styleId="15">
    <w:name w:val="Без интервала1"/>
    <w:rsid w:val="00CE1D57"/>
    <w:pPr>
      <w:suppressAutoHyphens/>
    </w:pPr>
    <w:rPr>
      <w:kern w:val="1"/>
      <w:sz w:val="24"/>
      <w:szCs w:val="24"/>
      <w:lang w:eastAsia="ar-SA"/>
    </w:rPr>
  </w:style>
  <w:style w:type="paragraph" w:styleId="a8">
    <w:name w:val="Balloon Text"/>
    <w:basedOn w:val="a"/>
    <w:semiHidden/>
    <w:rsid w:val="00DE2E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БОЛЬШЕИВАНОВСКОГО</vt:lpstr>
    </vt:vector>
  </TitlesOfParts>
  <Company>MoBIL GROUP</Company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БОЛЬШЕИВАНОВСКОГО</dc:title>
  <dc:creator>comp</dc:creator>
  <cp:lastModifiedBy>user1</cp:lastModifiedBy>
  <cp:revision>5</cp:revision>
  <cp:lastPrinted>2026-02-25T06:29:00Z</cp:lastPrinted>
  <dcterms:created xsi:type="dcterms:W3CDTF">2026-02-13T09:42:00Z</dcterms:created>
  <dcterms:modified xsi:type="dcterms:W3CDTF">2026-02-25T06:29:00Z</dcterms:modified>
</cp:coreProperties>
</file>